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0169165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E71993">
        <w:rPr>
          <w:b/>
          <w:bCs/>
          <w:sz w:val="32"/>
          <w:szCs w:val="32"/>
          <w:lang w:val="en-US"/>
        </w:rPr>
        <w:t>44</w:t>
      </w:r>
      <w:r w:rsidR="00107916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E71993" w:rsidRDefault="00E71993" w:rsidP="00D90758">
      <w:pPr>
        <w:jc w:val="both"/>
        <w:rPr>
          <w:b/>
          <w:sz w:val="32"/>
          <w:szCs w:val="32"/>
          <w:lang w:val="en-US"/>
        </w:rPr>
      </w:pPr>
      <w:r w:rsidRPr="00E71993">
        <w:rPr>
          <w:b/>
          <w:sz w:val="32"/>
          <w:szCs w:val="32"/>
        </w:rPr>
        <w:t xml:space="preserve">24.10.2023 </w:t>
      </w:r>
      <w:r>
        <w:rPr>
          <w:b/>
          <w:sz w:val="32"/>
          <w:szCs w:val="32"/>
          <w:lang w:val="en-US"/>
        </w:rPr>
        <w:t>p</w:t>
      </w:r>
      <w:r w:rsidRPr="00E71993">
        <w:rPr>
          <w:b/>
          <w:sz w:val="32"/>
          <w:szCs w:val="32"/>
        </w:rPr>
        <w:t>.</w:t>
      </w:r>
      <w:r w:rsidR="00107916">
        <w:rPr>
          <w:b/>
          <w:sz w:val="32"/>
          <w:szCs w:val="32"/>
        </w:rPr>
        <w:t xml:space="preserve">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>
        <w:rPr>
          <w:b/>
          <w:sz w:val="32"/>
          <w:szCs w:val="32"/>
          <w:lang w:val="en-US"/>
        </w:rPr>
        <w:t>1259-44/VIII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E71993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Pr="00E71993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586BF3" w:rsidRPr="00E71993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586BF3" w:rsidRPr="00E71993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E271EA" w:rsidRPr="00586BF3" w:rsidRDefault="00E271EA" w:rsidP="00263D21">
      <w:pPr>
        <w:ind w:right="140" w:firstLine="708"/>
        <w:jc w:val="center"/>
        <w:rPr>
          <w:bCs/>
          <w:sz w:val="24"/>
          <w:szCs w:val="24"/>
          <w:lang w:val="ru-RU"/>
        </w:rPr>
      </w:pPr>
      <w:r w:rsidRPr="00586BF3">
        <w:rPr>
          <w:bCs/>
          <w:sz w:val="24"/>
          <w:szCs w:val="24"/>
          <w:lang w:val="ru-RU"/>
        </w:rPr>
        <w:t>2</w:t>
      </w: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586BF3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117" w:rsidRDefault="00D20117" w:rsidP="0032105D">
      <w:r>
        <w:separator/>
      </w:r>
    </w:p>
  </w:endnote>
  <w:endnote w:type="continuationSeparator" w:id="0">
    <w:p w:rsidR="00D20117" w:rsidRDefault="00D20117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117" w:rsidRDefault="00D20117" w:rsidP="0032105D">
      <w:r>
        <w:separator/>
      </w:r>
    </w:p>
  </w:footnote>
  <w:footnote w:type="continuationSeparator" w:id="0">
    <w:p w:rsidR="00D20117" w:rsidRDefault="00D20117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6BF3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74B35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3383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0117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1993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0E493-B8A0-4528-863F-BBF09EC8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1134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3</cp:revision>
  <cp:lastPrinted>2022-12-06T10:58:00Z</cp:lastPrinted>
  <dcterms:created xsi:type="dcterms:W3CDTF">2023-10-11T08:55:00Z</dcterms:created>
  <dcterms:modified xsi:type="dcterms:W3CDTF">2023-10-30T09:06:00Z</dcterms:modified>
</cp:coreProperties>
</file>